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6C6E918A"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51208A">
        <w:rPr>
          <w:color w:val="auto"/>
        </w:rPr>
        <w:t xml:space="preserve">ZAŁĄCZNIK NR </w:t>
      </w:r>
      <w:r w:rsidR="00495697" w:rsidRPr="0051208A">
        <w:rPr>
          <w:color w:val="auto"/>
        </w:rPr>
        <w:t>1</w:t>
      </w:r>
      <w:r w:rsidR="00417462" w:rsidRPr="0051208A">
        <w:rPr>
          <w:color w:val="auto"/>
        </w:rPr>
        <w:t>0</w:t>
      </w:r>
      <w:r w:rsidRPr="0051208A">
        <w:rPr>
          <w:color w:val="auto"/>
        </w:rPr>
        <w:t xml:space="preserve"> DO SWZ</w:t>
      </w:r>
      <w:r w:rsidRPr="00294826">
        <w:tab/>
      </w:r>
      <w:r w:rsidR="00C7687F" w:rsidRPr="00B172A9">
        <w:rPr>
          <w:rFonts w:ascii="Calibri" w:eastAsia="Times New Roman" w:hAnsi="Calibri" w:cs="Calibri"/>
          <w:bCs w:val="0"/>
          <w:color w:val="auto"/>
          <w:szCs w:val="20"/>
        </w:rPr>
        <w:t>POST/DYS/OR/</w:t>
      </w:r>
      <w:r w:rsidR="008A7D78">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804AEF">
        <w:rPr>
          <w:rFonts w:cs="Calibri"/>
          <w:caps/>
          <w:color w:val="auto"/>
          <w:kern w:val="28"/>
        </w:rPr>
        <w:t>01054</w:t>
      </w:r>
      <w:r w:rsidR="00C7687F" w:rsidRPr="00B172A9">
        <w:rPr>
          <w:rFonts w:ascii="Calibri" w:eastAsia="Times New Roman" w:hAnsi="Calibri" w:cs="Calibri"/>
          <w:bCs w:val="0"/>
          <w:color w:val="auto"/>
          <w:szCs w:val="20"/>
        </w:rPr>
        <w:t>/202</w:t>
      </w:r>
      <w:r w:rsidR="00911F7D">
        <w:rPr>
          <w:rFonts w:ascii="Calibri" w:eastAsia="Times New Roman" w:hAnsi="Calibri" w:cs="Calibri"/>
          <w:bCs w:val="0"/>
          <w:color w:val="auto"/>
          <w:szCs w:val="20"/>
        </w:rPr>
        <w:t>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7458128A"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005B3881" w:rsidRPr="005B3881">
        <w:rPr>
          <w:rFonts w:asciiTheme="minorHAnsi" w:eastAsia="Calibri" w:hAnsiTheme="minorHAnsi" w:cstheme="minorHAnsi"/>
          <w:b/>
          <w:bCs/>
          <w:szCs w:val="22"/>
          <w:lang w:eastAsia="pl-PL"/>
        </w:rPr>
        <w:t>Modernizacja pomieszczeń łazienkowych w budynku RE Mielec.</w:t>
      </w:r>
      <w:r w:rsidRPr="0051208A">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924FA" w14:textId="77777777" w:rsidR="00AE3F3E" w:rsidRDefault="00AE3F3E" w:rsidP="004A302B">
      <w:pPr>
        <w:spacing w:line="240" w:lineRule="auto"/>
      </w:pPr>
      <w:r>
        <w:separator/>
      </w:r>
    </w:p>
  </w:endnote>
  <w:endnote w:type="continuationSeparator" w:id="0">
    <w:p w14:paraId="69DCB13C" w14:textId="77777777" w:rsidR="00AE3F3E" w:rsidRDefault="00AE3F3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136D0" w14:textId="77777777" w:rsidR="00AE3F3E" w:rsidRDefault="00AE3F3E" w:rsidP="004A302B">
      <w:pPr>
        <w:spacing w:line="240" w:lineRule="auto"/>
      </w:pPr>
      <w:r>
        <w:separator/>
      </w:r>
    </w:p>
  </w:footnote>
  <w:footnote w:type="continuationSeparator" w:id="0">
    <w:p w14:paraId="5AFEA4BF" w14:textId="77777777" w:rsidR="00AE3F3E" w:rsidRDefault="00AE3F3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AE5"/>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53A"/>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28C"/>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97C73"/>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46D3"/>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0D03"/>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AFF"/>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208A"/>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3881"/>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F03"/>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E80"/>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CAB"/>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4AEF"/>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47579"/>
    <w:rsid w:val="00852219"/>
    <w:rsid w:val="008527CA"/>
    <w:rsid w:val="00852849"/>
    <w:rsid w:val="008530CC"/>
    <w:rsid w:val="00857C86"/>
    <w:rsid w:val="0086173D"/>
    <w:rsid w:val="0086292C"/>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7D"/>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820"/>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3F3E"/>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19F5"/>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542D"/>
    <w:rsid w:val="00D96F1A"/>
    <w:rsid w:val="00DA07F7"/>
    <w:rsid w:val="00DA1A9E"/>
    <w:rsid w:val="00DA1B76"/>
    <w:rsid w:val="00DA2118"/>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1215"/>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0FD0"/>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POST/DYS/OR/GZ/01054/2026                         </dmsv2SWPP2ObjectNumber>
    <dmsv2SWPP2SumMD5 xmlns="http://schemas.microsoft.com/sharepoint/v3">8d4863fa015538f63767ff190b1fc158</dmsv2SWPP2SumMD5>
    <dmsv2BaseMoved xmlns="http://schemas.microsoft.com/sharepoint/v3">false</dmsv2BaseMoved>
    <dmsv2BaseIsSensitive xmlns="http://schemas.microsoft.com/sharepoint/v3">true</dmsv2BaseIsSensitive>
    <dmsv2SWPP2IDSWPP2 xmlns="http://schemas.microsoft.com/sharepoint/v3">711586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24991096</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00000001000700030000000d000000000000</dmsv2SWPP2ObjectDepartment>
    <dmsv2SWPP2ObjectName xmlns="http://schemas.microsoft.com/sharepoint/v3">Postępowanie</dmsv2SWPP2ObjectName>
    <_dlc_DocId xmlns="a19cb1c7-c5c7-46d4-85ae-d83685407bba">FJ3FSM7XJ42E-1649073643-14918</_dlc_DocId>
    <_dlc_DocIdUrl xmlns="a19cb1c7-c5c7-46d4-85ae-d83685407bba">
      <Url>https://swpp2.dms.gkpge.pl/sites/43/_layouts/15/DocIdRedir.aspx?ID=FJ3FSM7XJ42E-1649073643-14918</Url>
      <Description>FJ3FSM7XJ42E-1649073643-14918</Description>
    </_dlc_DocIdUrl>
  </documentManagement>
</p:properties>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41764942-EE78-4176-9812-E9F52E58381D}"/>
</file>

<file path=customXml/itemProps6.xml><?xml version="1.0" encoding="utf-8"?>
<ds:datastoreItem xmlns:ds="http://schemas.openxmlformats.org/officeDocument/2006/customXml" ds:itemID="{5C4F1E48-3672-4DF5-9306-AF04036B2E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451</Words>
  <Characters>2711</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Kania Grzegorz [PGE Dystr. O.Rzeszów]</cp:lastModifiedBy>
  <cp:revision>23</cp:revision>
  <cp:lastPrinted>2020-02-27T07:25:00Z</cp:lastPrinted>
  <dcterms:created xsi:type="dcterms:W3CDTF">2022-12-15T06:17:00Z</dcterms:created>
  <dcterms:modified xsi:type="dcterms:W3CDTF">2026-04-08T11:03:00Z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caed8e57-3131-4292-a3fa-e2a16c5dc02a</vt:lpwstr>
  </property>
</Properties>
</file>